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E023" w14:textId="6257662D" w:rsidR="006F3930" w:rsidRDefault="004A790F" w:rsidP="006F3930">
      <w:pPr>
        <w:spacing w:line="360" w:lineRule="auto"/>
        <w:ind w:left="851"/>
        <w:jc w:val="right"/>
        <w:rPr>
          <w:rFonts w:ascii="Calibri" w:hAnsi="Calibri" w:cs="Calibri"/>
          <w:b/>
          <w:sz w:val="22"/>
          <w:szCs w:val="22"/>
        </w:rPr>
      </w:pPr>
      <w:r w:rsidRPr="008E31BC">
        <w:rPr>
          <w:rFonts w:asciiTheme="minorHAnsi" w:hAnsiTheme="minorHAnsi" w:cstheme="minorHAnsi"/>
        </w:rPr>
        <w:t xml:space="preserve"> </w:t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8E31BC" w:rsidRPr="008E31BC">
        <w:rPr>
          <w:rFonts w:asciiTheme="minorHAnsi" w:hAnsiTheme="minorHAnsi" w:cstheme="minorHAnsi"/>
        </w:rPr>
        <w:tab/>
      </w:r>
      <w:r w:rsidR="006F3930">
        <w:rPr>
          <w:rFonts w:ascii="Calibri" w:hAnsi="Calibri" w:cs="Calibri"/>
          <w:b/>
          <w:sz w:val="22"/>
          <w:szCs w:val="22"/>
        </w:rPr>
        <w:t xml:space="preserve">Załącznik </w:t>
      </w:r>
      <w:r w:rsidR="005D7AAA">
        <w:rPr>
          <w:rFonts w:ascii="Calibri" w:hAnsi="Calibri" w:cs="Calibri"/>
          <w:b/>
          <w:sz w:val="22"/>
          <w:szCs w:val="22"/>
        </w:rPr>
        <w:t>8</w:t>
      </w:r>
      <w:r w:rsidR="006F3930">
        <w:rPr>
          <w:rFonts w:ascii="Calibri" w:hAnsi="Calibri" w:cs="Calibri"/>
          <w:b/>
          <w:sz w:val="22"/>
          <w:szCs w:val="22"/>
        </w:rPr>
        <w:t xml:space="preserve"> do Zapytania ofertowego</w:t>
      </w:r>
    </w:p>
    <w:p w14:paraId="112F164E" w14:textId="77777777" w:rsidR="006F3930" w:rsidRDefault="006F3930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37D76D46" w14:textId="6DDAFD26" w:rsidR="004A790F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……………………………………….</w:t>
      </w:r>
      <w:r w:rsidRPr="008E31BC">
        <w:rPr>
          <w:rFonts w:asciiTheme="minorHAnsi" w:hAnsiTheme="minorHAnsi" w:cstheme="minorHAnsi"/>
        </w:rPr>
        <w:br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</w:r>
      <w:r w:rsidRPr="008E31BC">
        <w:rPr>
          <w:rFonts w:asciiTheme="minorHAnsi" w:hAnsiTheme="minorHAnsi" w:cstheme="minorHAnsi"/>
        </w:rPr>
        <w:tab/>
        <w:t>(Miejscowość, data)</w:t>
      </w:r>
    </w:p>
    <w:p w14:paraId="3A93EA2F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2B29A792" w14:textId="45DA06D5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  <w:r w:rsidRPr="008E31BC">
        <w:rPr>
          <w:rFonts w:asciiTheme="minorHAnsi" w:hAnsiTheme="minorHAnsi" w:cstheme="minorHAnsi"/>
        </w:rPr>
        <w:t>………………………………………….</w:t>
      </w:r>
      <w:r w:rsidRPr="008E31BC">
        <w:rPr>
          <w:rFonts w:asciiTheme="minorHAnsi" w:hAnsiTheme="minorHAnsi" w:cstheme="minorHAnsi"/>
        </w:rPr>
        <w:br/>
        <w:t xml:space="preserve">           (Dane </w:t>
      </w:r>
      <w:r w:rsidR="00282CD3">
        <w:rPr>
          <w:rFonts w:asciiTheme="minorHAnsi" w:hAnsiTheme="minorHAnsi" w:cstheme="minorHAnsi"/>
        </w:rPr>
        <w:t>Wykonawcy</w:t>
      </w:r>
      <w:r w:rsidRPr="008E31BC">
        <w:rPr>
          <w:rFonts w:asciiTheme="minorHAnsi" w:hAnsiTheme="minorHAnsi" w:cstheme="minorHAnsi"/>
        </w:rPr>
        <w:t>)</w:t>
      </w:r>
    </w:p>
    <w:p w14:paraId="298A7C3C" w14:textId="77777777" w:rsidR="008E31BC" w:rsidRPr="008E31BC" w:rsidRDefault="008E31BC" w:rsidP="004A790F">
      <w:pPr>
        <w:tabs>
          <w:tab w:val="left" w:pos="3705"/>
        </w:tabs>
        <w:rPr>
          <w:rFonts w:asciiTheme="minorHAnsi" w:hAnsiTheme="minorHAnsi" w:cstheme="minorHAnsi"/>
        </w:rPr>
      </w:pPr>
    </w:p>
    <w:p w14:paraId="1E043777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0C7CD5F7" w14:textId="4DF7C7AE" w:rsidR="008E31BC" w:rsidRPr="008E31BC" w:rsidRDefault="008E31BC" w:rsidP="008E31BC">
      <w:pPr>
        <w:tabs>
          <w:tab w:val="left" w:pos="3705"/>
        </w:tabs>
        <w:jc w:val="center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OŚWIADCZENIE</w:t>
      </w:r>
      <w:r w:rsidRPr="008E31BC">
        <w:rPr>
          <w:rFonts w:asciiTheme="minorHAnsi" w:hAnsiTheme="minorHAnsi" w:cstheme="minorHAnsi"/>
          <w:b/>
          <w:bCs/>
          <w:color w:val="000000"/>
        </w:rPr>
        <w:br/>
      </w:r>
    </w:p>
    <w:p w14:paraId="54C3B63F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15C9DECE" w14:textId="77777777" w:rsidR="008E31BC" w:rsidRPr="008E31BC" w:rsidRDefault="008E31BC" w:rsidP="008E31BC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3BD77EBC" w14:textId="00D540CF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b/>
          <w:bCs/>
          <w:color w:val="000000"/>
        </w:rPr>
      </w:pPr>
      <w:r w:rsidRPr="008E31BC">
        <w:rPr>
          <w:rFonts w:asciiTheme="minorHAnsi" w:hAnsiTheme="minorHAnsi" w:cstheme="minorHAnsi"/>
          <w:b/>
          <w:bCs/>
          <w:color w:val="000000"/>
        </w:rPr>
        <w:t>Oświadczam(y), że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na potrzeby organizacji i przeprowadzenia szkole</w:t>
      </w:r>
      <w:r w:rsidR="001A7D95">
        <w:rPr>
          <w:rFonts w:asciiTheme="minorHAnsi" w:hAnsiTheme="minorHAnsi" w:cstheme="minorHAnsi"/>
          <w:b/>
          <w:bCs/>
          <w:color w:val="000000"/>
        </w:rPr>
        <w:t>nia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zawodow</w:t>
      </w:r>
      <w:r w:rsidR="001A7D95">
        <w:rPr>
          <w:rFonts w:asciiTheme="minorHAnsi" w:hAnsiTheme="minorHAnsi" w:cstheme="minorHAnsi"/>
          <w:b/>
          <w:bCs/>
          <w:color w:val="000000"/>
        </w:rPr>
        <w:t>ego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zgodnych z przedmiotem zamówienia, szkoleni</w:t>
      </w:r>
      <w:r w:rsidR="00773604">
        <w:rPr>
          <w:rFonts w:asciiTheme="minorHAnsi" w:hAnsiTheme="minorHAnsi" w:cstheme="minorHAnsi"/>
          <w:b/>
          <w:bCs/>
          <w:color w:val="000000"/>
        </w:rPr>
        <w:t>e</w:t>
      </w:r>
      <w:r w:rsidR="005D7AAA">
        <w:rPr>
          <w:rFonts w:asciiTheme="minorHAnsi" w:hAnsiTheme="minorHAnsi" w:cstheme="minorHAnsi"/>
          <w:b/>
          <w:bCs/>
          <w:color w:val="000000"/>
        </w:rPr>
        <w:t xml:space="preserve"> odbywać się będ</w:t>
      </w:r>
      <w:r w:rsidR="00773604">
        <w:rPr>
          <w:rFonts w:asciiTheme="minorHAnsi" w:hAnsiTheme="minorHAnsi" w:cstheme="minorHAnsi"/>
          <w:b/>
          <w:bCs/>
          <w:color w:val="000000"/>
        </w:rPr>
        <w:t xml:space="preserve">zie </w:t>
      </w:r>
      <w:r w:rsidR="005D7AAA">
        <w:rPr>
          <w:rFonts w:asciiTheme="minorHAnsi" w:hAnsiTheme="minorHAnsi" w:cstheme="minorHAnsi"/>
          <w:b/>
          <w:bCs/>
          <w:color w:val="000000"/>
        </w:rPr>
        <w:t>w następującej lokalizacji:</w:t>
      </w:r>
    </w:p>
    <w:p w14:paraId="544C3237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b/>
          <w:bCs/>
          <w:color w:val="000000"/>
        </w:rPr>
      </w:pPr>
    </w:p>
    <w:p w14:paraId="28EA634D" w14:textId="2D229B6B" w:rsidR="005D7AAA" w:rsidRPr="005D7AAA" w:rsidRDefault="00DF241B" w:rsidP="005D7AAA">
      <w:pPr>
        <w:pStyle w:val="Akapitzlist"/>
        <w:numPr>
          <w:ilvl w:val="0"/>
          <w:numId w:val="24"/>
        </w:numPr>
        <w:tabs>
          <w:tab w:val="left" w:pos="3705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Pomoc kuchenna </w:t>
      </w:r>
      <w:r w:rsidR="005D7AAA" w:rsidRPr="005D7AAA">
        <w:rPr>
          <w:rFonts w:asciiTheme="minorHAnsi" w:hAnsiTheme="minorHAnsi" w:cstheme="minorHAnsi"/>
          <w:color w:val="000000"/>
        </w:rPr>
        <w:t>(</w:t>
      </w:r>
      <w:r w:rsidR="001A0F81">
        <w:rPr>
          <w:rFonts w:asciiTheme="minorHAnsi" w:hAnsiTheme="minorHAnsi" w:cstheme="minorHAnsi"/>
          <w:color w:val="000000"/>
        </w:rPr>
        <w:t>Wągrowiec</w:t>
      </w:r>
      <w:r w:rsidR="001A7D95">
        <w:rPr>
          <w:rFonts w:asciiTheme="minorHAnsi" w:hAnsiTheme="minorHAnsi" w:cstheme="minorHAnsi"/>
          <w:color w:val="000000"/>
        </w:rPr>
        <w:t>)</w:t>
      </w:r>
    </w:p>
    <w:p w14:paraId="2EEC69F7" w14:textId="77777777" w:rsid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52AFF4CE" w14:textId="4532DA5D" w:rsidR="005D7AAA" w:rsidRPr="005D7AAA" w:rsidRDefault="005D7AAA" w:rsidP="005D7AAA">
      <w:pPr>
        <w:pStyle w:val="Akapitzlist"/>
        <w:tabs>
          <w:tab w:val="left" w:pos="3705"/>
        </w:tabs>
        <w:ind w:left="0"/>
        <w:rPr>
          <w:rFonts w:asciiTheme="minorHAnsi" w:hAnsiTheme="minorHAnsi" w:cstheme="minorHAnsi"/>
          <w:color w:val="000000"/>
        </w:rPr>
      </w:pPr>
      <w:bookmarkStart w:id="0" w:name="_Hlk183792181"/>
      <w:r w:rsidRPr="005D7AAA">
        <w:rPr>
          <w:rFonts w:asciiTheme="minorHAnsi" w:hAnsiTheme="minorHAnsi" w:cstheme="minorHAnsi"/>
          <w:color w:val="000000"/>
        </w:rPr>
        <w:t xml:space="preserve">miejsce </w:t>
      </w:r>
      <w:r>
        <w:rPr>
          <w:rFonts w:asciiTheme="minorHAnsi" w:hAnsiTheme="minorHAnsi" w:cstheme="minorHAnsi"/>
          <w:color w:val="000000"/>
        </w:rPr>
        <w:t xml:space="preserve">organizacji </w:t>
      </w:r>
      <w:r w:rsidRPr="005D7AAA">
        <w:rPr>
          <w:rFonts w:asciiTheme="minorHAnsi" w:hAnsiTheme="minorHAnsi" w:cstheme="minorHAnsi"/>
          <w:color w:val="000000"/>
        </w:rPr>
        <w:t>przeprowadzenia szkolenia ( adres ) .....................................</w:t>
      </w:r>
      <w:r w:rsidR="00DC3019">
        <w:rPr>
          <w:rFonts w:asciiTheme="minorHAnsi" w:hAnsiTheme="minorHAnsi" w:cstheme="minorHAnsi"/>
          <w:color w:val="000000"/>
        </w:rPr>
        <w:t>.............</w:t>
      </w:r>
      <w:r w:rsidRPr="005D7AAA">
        <w:rPr>
          <w:rFonts w:asciiTheme="minorHAnsi" w:hAnsiTheme="minorHAnsi" w:cstheme="minorHAnsi"/>
          <w:color w:val="000000"/>
        </w:rPr>
        <w:t>.................</w:t>
      </w:r>
    </w:p>
    <w:p w14:paraId="434F6D4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59214DCF" w14:textId="77777777" w:rsidR="005D7AAA" w:rsidRP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............................................................................................................................................................</w:t>
      </w:r>
    </w:p>
    <w:p w14:paraId="3B7EFE63" w14:textId="6DB2DD6E" w:rsidR="008E31BC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  <w:r w:rsidRPr="005D7AAA">
        <w:rPr>
          <w:rFonts w:asciiTheme="minorHAnsi" w:hAnsiTheme="minorHAnsi" w:cstheme="minorHAnsi"/>
          <w:color w:val="000000"/>
        </w:rPr>
        <w:t xml:space="preserve"> ….........................................................................................................................................................</w:t>
      </w:r>
    </w:p>
    <w:bookmarkEnd w:id="0"/>
    <w:p w14:paraId="254609A8" w14:textId="77777777" w:rsidR="005D7AAA" w:rsidRDefault="005D7AAA" w:rsidP="005D7AAA">
      <w:pPr>
        <w:tabs>
          <w:tab w:val="left" w:pos="3705"/>
        </w:tabs>
        <w:rPr>
          <w:rFonts w:asciiTheme="minorHAnsi" w:hAnsiTheme="minorHAnsi" w:cstheme="minorHAnsi"/>
          <w:color w:val="000000"/>
        </w:rPr>
      </w:pPr>
    </w:p>
    <w:p w14:paraId="65936934" w14:textId="77777777" w:rsid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F96A8BB" w14:textId="77777777" w:rsidR="005D7AAA" w:rsidRDefault="005D7AAA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</w:p>
    <w:p w14:paraId="7C1D2500" w14:textId="0EA4CA6D" w:rsidR="008E31BC" w:rsidRPr="008E31BC" w:rsidRDefault="008E31BC" w:rsidP="008E31BC">
      <w:pPr>
        <w:tabs>
          <w:tab w:val="left" w:pos="3705"/>
        </w:tabs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…………………………</w:t>
      </w:r>
    </w:p>
    <w:p w14:paraId="53809F74" w14:textId="51D414B1" w:rsidR="008E31BC" w:rsidRPr="005D7AAA" w:rsidRDefault="008E31BC" w:rsidP="005D7AAA">
      <w:pPr>
        <w:tabs>
          <w:tab w:val="left" w:pos="3705"/>
        </w:tabs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 w:rsidRPr="008E31BC">
        <w:rPr>
          <w:rFonts w:asciiTheme="minorHAnsi" w:hAnsiTheme="minorHAnsi" w:cstheme="minorHAnsi"/>
          <w:color w:val="000000"/>
        </w:rPr>
        <w:t>(Podpis</w:t>
      </w:r>
      <w:r w:rsidR="00AD29BC">
        <w:rPr>
          <w:rFonts w:asciiTheme="minorHAnsi" w:hAnsiTheme="minorHAnsi" w:cstheme="minorHAnsi"/>
          <w:color w:val="000000"/>
        </w:rPr>
        <w:t xml:space="preserve"> </w:t>
      </w:r>
      <w:r w:rsidR="00282CD3">
        <w:rPr>
          <w:rFonts w:asciiTheme="minorHAnsi" w:hAnsiTheme="minorHAnsi" w:cstheme="minorHAnsi"/>
          <w:color w:val="000000"/>
        </w:rPr>
        <w:t>Wykonawcy</w:t>
      </w:r>
      <w:r w:rsidRPr="008E31BC">
        <w:rPr>
          <w:rFonts w:asciiTheme="minorHAnsi" w:hAnsiTheme="minorHAnsi" w:cstheme="minorHAnsi"/>
          <w:color w:val="000000"/>
        </w:rPr>
        <w:t>)</w:t>
      </w:r>
    </w:p>
    <w:sectPr w:rsidR="008E31BC" w:rsidRPr="005D7AAA" w:rsidSect="005D7AAA">
      <w:headerReference w:type="default" r:id="rId8"/>
      <w:footerReference w:type="default" r:id="rId9"/>
      <w:pgSz w:w="11906" w:h="16838"/>
      <w:pgMar w:top="1418" w:right="964" w:bottom="141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4204F" w14:textId="77777777" w:rsidR="00A84494" w:rsidRDefault="00A84494">
      <w:r>
        <w:separator/>
      </w:r>
    </w:p>
  </w:endnote>
  <w:endnote w:type="continuationSeparator" w:id="0">
    <w:p w14:paraId="3C18113E" w14:textId="77777777" w:rsidR="00A84494" w:rsidRDefault="00A8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DEDD" w14:textId="35F698CB" w:rsidR="006A1585" w:rsidRDefault="00773604" w:rsidP="00773604">
    <w:pPr>
      <w:pStyle w:val="Stopka"/>
      <w:ind w:left="-283" w:right="360" w:hanging="851"/>
    </w:pPr>
    <w:r>
      <w:rPr>
        <w:noProof/>
      </w:rPr>
      <w:drawing>
        <wp:inline distT="0" distB="0" distL="0" distR="0" wp14:anchorId="22B16A39" wp14:editId="35DB37C0">
          <wp:extent cx="7596505" cy="1304925"/>
          <wp:effectExtent l="0" t="0" r="4445" b="9525"/>
          <wp:docPr id="224081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3CB89" w14:textId="77777777" w:rsidR="00A84494" w:rsidRDefault="00A84494">
      <w:r>
        <w:separator/>
      </w:r>
    </w:p>
  </w:footnote>
  <w:footnote w:type="continuationSeparator" w:id="0">
    <w:p w14:paraId="14DE0E5B" w14:textId="77777777" w:rsidR="00A84494" w:rsidRDefault="00A84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BA0D" w14:textId="3690652B" w:rsidR="00360506" w:rsidRPr="00267FA1" w:rsidRDefault="00773604" w:rsidP="008E31BC">
    <w:pPr>
      <w:pStyle w:val="Nagwek"/>
      <w:ind w:hanging="851"/>
      <w:jc w:val="both"/>
      <w:rPr>
        <w:color w:val="767171"/>
      </w:rPr>
    </w:pPr>
    <w:r>
      <w:rPr>
        <w:noProof/>
        <w:color w:val="767171"/>
      </w:rPr>
      <w:drawing>
        <wp:inline distT="0" distB="0" distL="0" distR="0" wp14:anchorId="7D3C2FB7" wp14:editId="78FA54B4">
          <wp:extent cx="6541770" cy="1371600"/>
          <wp:effectExtent l="0" t="0" r="0" b="0"/>
          <wp:docPr id="836681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957BB"/>
    <w:multiLevelType w:val="hybridMultilevel"/>
    <w:tmpl w:val="0D18B476"/>
    <w:lvl w:ilvl="0" w:tplc="B380D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2"/>
  </w:num>
  <w:num w:numId="3" w16cid:durableId="1627154299">
    <w:abstractNumId w:val="18"/>
  </w:num>
  <w:num w:numId="4" w16cid:durableId="1747604278">
    <w:abstractNumId w:val="28"/>
  </w:num>
  <w:num w:numId="5" w16cid:durableId="1204054916">
    <w:abstractNumId w:val="30"/>
  </w:num>
  <w:num w:numId="6" w16cid:durableId="616957124">
    <w:abstractNumId w:val="31"/>
  </w:num>
  <w:num w:numId="7" w16cid:durableId="1779524732">
    <w:abstractNumId w:val="23"/>
  </w:num>
  <w:num w:numId="8" w16cid:durableId="992948056">
    <w:abstractNumId w:val="36"/>
  </w:num>
  <w:num w:numId="9" w16cid:durableId="536089834">
    <w:abstractNumId w:val="26"/>
  </w:num>
  <w:num w:numId="10" w16cid:durableId="1349143111">
    <w:abstractNumId w:val="17"/>
  </w:num>
  <w:num w:numId="11" w16cid:durableId="386149520">
    <w:abstractNumId w:val="33"/>
  </w:num>
  <w:num w:numId="12" w16cid:durableId="1728532893">
    <w:abstractNumId w:val="25"/>
  </w:num>
  <w:num w:numId="13" w16cid:durableId="979113218">
    <w:abstractNumId w:val="14"/>
  </w:num>
  <w:num w:numId="14" w16cid:durableId="1360204809">
    <w:abstractNumId w:val="27"/>
  </w:num>
  <w:num w:numId="15" w16cid:durableId="785738152">
    <w:abstractNumId w:val="35"/>
  </w:num>
  <w:num w:numId="16" w16cid:durableId="1608923813">
    <w:abstractNumId w:val="22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4"/>
  </w:num>
  <w:num w:numId="20" w16cid:durableId="843861802">
    <w:abstractNumId w:val="29"/>
  </w:num>
  <w:num w:numId="21" w16cid:durableId="130440781">
    <w:abstractNumId w:val="34"/>
  </w:num>
  <w:num w:numId="22" w16cid:durableId="141964645">
    <w:abstractNumId w:val="19"/>
  </w:num>
  <w:num w:numId="23" w16cid:durableId="1598324132">
    <w:abstractNumId w:val="13"/>
  </w:num>
  <w:num w:numId="24" w16cid:durableId="87091829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27C3F"/>
    <w:rsid w:val="0004060E"/>
    <w:rsid w:val="00041995"/>
    <w:rsid w:val="00053A88"/>
    <w:rsid w:val="00056F7C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59D5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2474"/>
    <w:rsid w:val="00177DF4"/>
    <w:rsid w:val="0018095E"/>
    <w:rsid w:val="001811D7"/>
    <w:rsid w:val="00190A18"/>
    <w:rsid w:val="00191154"/>
    <w:rsid w:val="00193736"/>
    <w:rsid w:val="001A0F81"/>
    <w:rsid w:val="001A63FE"/>
    <w:rsid w:val="001A650C"/>
    <w:rsid w:val="001A7D95"/>
    <w:rsid w:val="001B014E"/>
    <w:rsid w:val="001B48D0"/>
    <w:rsid w:val="001C1269"/>
    <w:rsid w:val="001E662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2CD3"/>
    <w:rsid w:val="00286F5D"/>
    <w:rsid w:val="00287162"/>
    <w:rsid w:val="0029013C"/>
    <w:rsid w:val="00294032"/>
    <w:rsid w:val="00294EA0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1B7B"/>
    <w:rsid w:val="00332CC3"/>
    <w:rsid w:val="003337A7"/>
    <w:rsid w:val="003409E7"/>
    <w:rsid w:val="00340CB3"/>
    <w:rsid w:val="00341D59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A4323"/>
    <w:rsid w:val="003B3DBB"/>
    <w:rsid w:val="003C0FDD"/>
    <w:rsid w:val="003C321A"/>
    <w:rsid w:val="003C78E4"/>
    <w:rsid w:val="003D3808"/>
    <w:rsid w:val="003D7420"/>
    <w:rsid w:val="003E1009"/>
    <w:rsid w:val="003F0E82"/>
    <w:rsid w:val="00400285"/>
    <w:rsid w:val="00401EC7"/>
    <w:rsid w:val="004028E7"/>
    <w:rsid w:val="0040355B"/>
    <w:rsid w:val="00412C00"/>
    <w:rsid w:val="00414153"/>
    <w:rsid w:val="0042285F"/>
    <w:rsid w:val="00422EEC"/>
    <w:rsid w:val="00426B43"/>
    <w:rsid w:val="0043029C"/>
    <w:rsid w:val="00436836"/>
    <w:rsid w:val="00445A74"/>
    <w:rsid w:val="00446547"/>
    <w:rsid w:val="00451F40"/>
    <w:rsid w:val="00461638"/>
    <w:rsid w:val="004905D4"/>
    <w:rsid w:val="004A1B61"/>
    <w:rsid w:val="004A26F2"/>
    <w:rsid w:val="004A790F"/>
    <w:rsid w:val="004B4B18"/>
    <w:rsid w:val="004B5E36"/>
    <w:rsid w:val="004B7C13"/>
    <w:rsid w:val="004C53AA"/>
    <w:rsid w:val="004E0D31"/>
    <w:rsid w:val="004E2155"/>
    <w:rsid w:val="004E5731"/>
    <w:rsid w:val="004F32E4"/>
    <w:rsid w:val="00502A86"/>
    <w:rsid w:val="005054FE"/>
    <w:rsid w:val="005069BB"/>
    <w:rsid w:val="00510D1B"/>
    <w:rsid w:val="005125B0"/>
    <w:rsid w:val="00520289"/>
    <w:rsid w:val="005208DB"/>
    <w:rsid w:val="00521F1F"/>
    <w:rsid w:val="005223B1"/>
    <w:rsid w:val="00523133"/>
    <w:rsid w:val="00525CD6"/>
    <w:rsid w:val="005266C3"/>
    <w:rsid w:val="005320B5"/>
    <w:rsid w:val="00542E0C"/>
    <w:rsid w:val="0055059E"/>
    <w:rsid w:val="005535E8"/>
    <w:rsid w:val="0056022B"/>
    <w:rsid w:val="00562338"/>
    <w:rsid w:val="005648C6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D7AAA"/>
    <w:rsid w:val="005E0570"/>
    <w:rsid w:val="005E1FA9"/>
    <w:rsid w:val="005E2686"/>
    <w:rsid w:val="005F2042"/>
    <w:rsid w:val="005F4AE8"/>
    <w:rsid w:val="00602F77"/>
    <w:rsid w:val="006033B6"/>
    <w:rsid w:val="0060714D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05C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6F3930"/>
    <w:rsid w:val="0070199D"/>
    <w:rsid w:val="0071278A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360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54A73"/>
    <w:rsid w:val="00864EA1"/>
    <w:rsid w:val="00891053"/>
    <w:rsid w:val="008911E8"/>
    <w:rsid w:val="00891DAA"/>
    <w:rsid w:val="008A3D74"/>
    <w:rsid w:val="008A7373"/>
    <w:rsid w:val="008B1C3C"/>
    <w:rsid w:val="008B3B2F"/>
    <w:rsid w:val="008B6054"/>
    <w:rsid w:val="008B6CE8"/>
    <w:rsid w:val="008C3F43"/>
    <w:rsid w:val="008C43E9"/>
    <w:rsid w:val="008D694B"/>
    <w:rsid w:val="008E0751"/>
    <w:rsid w:val="008E31BC"/>
    <w:rsid w:val="008E4329"/>
    <w:rsid w:val="008F7C89"/>
    <w:rsid w:val="00901639"/>
    <w:rsid w:val="00904665"/>
    <w:rsid w:val="009055D6"/>
    <w:rsid w:val="00905F5E"/>
    <w:rsid w:val="009167EE"/>
    <w:rsid w:val="00917236"/>
    <w:rsid w:val="00930E69"/>
    <w:rsid w:val="00934C79"/>
    <w:rsid w:val="0094677A"/>
    <w:rsid w:val="0095560B"/>
    <w:rsid w:val="00962084"/>
    <w:rsid w:val="00973619"/>
    <w:rsid w:val="009808E0"/>
    <w:rsid w:val="00983575"/>
    <w:rsid w:val="009858EE"/>
    <w:rsid w:val="00985AFB"/>
    <w:rsid w:val="00985D36"/>
    <w:rsid w:val="00987D9A"/>
    <w:rsid w:val="00991FBE"/>
    <w:rsid w:val="0099286B"/>
    <w:rsid w:val="0099719B"/>
    <w:rsid w:val="009D2E2E"/>
    <w:rsid w:val="009E07C5"/>
    <w:rsid w:val="009E4AEA"/>
    <w:rsid w:val="009E7550"/>
    <w:rsid w:val="009F2220"/>
    <w:rsid w:val="009F2CA5"/>
    <w:rsid w:val="009F6682"/>
    <w:rsid w:val="00A003C0"/>
    <w:rsid w:val="00A036BA"/>
    <w:rsid w:val="00A0527B"/>
    <w:rsid w:val="00A06FB9"/>
    <w:rsid w:val="00A21D1C"/>
    <w:rsid w:val="00A2608E"/>
    <w:rsid w:val="00A27B5F"/>
    <w:rsid w:val="00A3177B"/>
    <w:rsid w:val="00A52C9C"/>
    <w:rsid w:val="00A54492"/>
    <w:rsid w:val="00A709C6"/>
    <w:rsid w:val="00A77244"/>
    <w:rsid w:val="00A84494"/>
    <w:rsid w:val="00A84968"/>
    <w:rsid w:val="00A8729B"/>
    <w:rsid w:val="00AA652F"/>
    <w:rsid w:val="00AB03F6"/>
    <w:rsid w:val="00AC0C0A"/>
    <w:rsid w:val="00AC2E10"/>
    <w:rsid w:val="00AC3442"/>
    <w:rsid w:val="00AD20DF"/>
    <w:rsid w:val="00AD29BC"/>
    <w:rsid w:val="00AE30C4"/>
    <w:rsid w:val="00AF0B6B"/>
    <w:rsid w:val="00AF5CC0"/>
    <w:rsid w:val="00B16A38"/>
    <w:rsid w:val="00B17216"/>
    <w:rsid w:val="00B22A29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95FC2"/>
    <w:rsid w:val="00BA3785"/>
    <w:rsid w:val="00BB39E9"/>
    <w:rsid w:val="00BC05F2"/>
    <w:rsid w:val="00BC0C9C"/>
    <w:rsid w:val="00BC2264"/>
    <w:rsid w:val="00BC3648"/>
    <w:rsid w:val="00BD1D95"/>
    <w:rsid w:val="00BD1EC1"/>
    <w:rsid w:val="00BD71A0"/>
    <w:rsid w:val="00BE2738"/>
    <w:rsid w:val="00BE318B"/>
    <w:rsid w:val="00BE7627"/>
    <w:rsid w:val="00BF22B6"/>
    <w:rsid w:val="00BF352E"/>
    <w:rsid w:val="00BF41D8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73D23"/>
    <w:rsid w:val="00C81D4D"/>
    <w:rsid w:val="00C82B08"/>
    <w:rsid w:val="00C853ED"/>
    <w:rsid w:val="00C85C44"/>
    <w:rsid w:val="00C87489"/>
    <w:rsid w:val="00C97C11"/>
    <w:rsid w:val="00CA5EDF"/>
    <w:rsid w:val="00CB0F94"/>
    <w:rsid w:val="00CB4539"/>
    <w:rsid w:val="00CD0C78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C3019"/>
    <w:rsid w:val="00DD5BC5"/>
    <w:rsid w:val="00DE1218"/>
    <w:rsid w:val="00DE31A6"/>
    <w:rsid w:val="00DE5A7B"/>
    <w:rsid w:val="00DF241B"/>
    <w:rsid w:val="00DF3B95"/>
    <w:rsid w:val="00E00775"/>
    <w:rsid w:val="00E04CD8"/>
    <w:rsid w:val="00E11DDD"/>
    <w:rsid w:val="00E133BC"/>
    <w:rsid w:val="00E17D7E"/>
    <w:rsid w:val="00E234B9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B7D0F"/>
    <w:rsid w:val="00EC4FFE"/>
    <w:rsid w:val="00ED10BA"/>
    <w:rsid w:val="00ED110A"/>
    <w:rsid w:val="00ED38ED"/>
    <w:rsid w:val="00ED6034"/>
    <w:rsid w:val="00EE23F1"/>
    <w:rsid w:val="00EF0732"/>
    <w:rsid w:val="00EF2AA4"/>
    <w:rsid w:val="00EF39A4"/>
    <w:rsid w:val="00EF7667"/>
    <w:rsid w:val="00F20815"/>
    <w:rsid w:val="00F20D76"/>
    <w:rsid w:val="00F32618"/>
    <w:rsid w:val="00F35061"/>
    <w:rsid w:val="00F400CE"/>
    <w:rsid w:val="00F64DF3"/>
    <w:rsid w:val="00F74B0F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  <w:rsid w:val="00F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1031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User M</cp:lastModifiedBy>
  <cp:revision>21</cp:revision>
  <cp:lastPrinted>2022-02-11T10:48:00Z</cp:lastPrinted>
  <dcterms:created xsi:type="dcterms:W3CDTF">2024-06-10T17:02:00Z</dcterms:created>
  <dcterms:modified xsi:type="dcterms:W3CDTF">2026-02-19T12:10:00Z</dcterms:modified>
</cp:coreProperties>
</file>